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6C29F1" w:rsidRPr="00742916" w:rsidRDefault="00121015" w:rsidP="004B189B">
            <w:pPr>
              <w:rPr>
                <w:sz w:val="24"/>
                <w:szCs w:val="24"/>
              </w:rPr>
            </w:pPr>
            <w:r w:rsidRPr="00121015">
              <w:rPr>
                <w:b/>
                <w:bCs/>
                <w:sz w:val="22"/>
                <w:szCs w:val="22"/>
              </w:rPr>
              <w:t>TECHNOLOGIE OBROBKI PLASTYCZNEJ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 w:rsidP="0012101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35FA2">
              <w:rPr>
                <w:sz w:val="24"/>
                <w:szCs w:val="24"/>
              </w:rPr>
              <w:t xml:space="preserve"> </w:t>
            </w:r>
            <w:r w:rsidR="00F24621" w:rsidRPr="00742101">
              <w:rPr>
                <w:sz w:val="22"/>
                <w:szCs w:val="22"/>
              </w:rPr>
              <w:t>D.I</w:t>
            </w:r>
            <w:r w:rsidR="008C74D9">
              <w:rPr>
                <w:sz w:val="22"/>
                <w:szCs w:val="22"/>
              </w:rPr>
              <w:t>.1.</w:t>
            </w:r>
            <w:r w:rsidR="00121015">
              <w:rPr>
                <w:sz w:val="22"/>
                <w:szCs w:val="22"/>
              </w:rPr>
              <w:t>8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C29F1" w:rsidRPr="006C29F1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742916" w:rsidRDefault="00121015">
            <w:pPr>
              <w:rPr>
                <w:sz w:val="24"/>
                <w:szCs w:val="24"/>
              </w:rPr>
            </w:pPr>
            <w:r w:rsidRPr="00121015">
              <w:rPr>
                <w:b/>
                <w:bCs/>
                <w:sz w:val="22"/>
                <w:szCs w:val="22"/>
              </w:rPr>
              <w:t>TECHNOLOGIE OBROBKI PLASTYCZNEJ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43A2A">
              <w:rPr>
                <w:sz w:val="24"/>
                <w:szCs w:val="24"/>
              </w:rPr>
              <w:t xml:space="preserve"> </w:t>
            </w:r>
            <w:r w:rsidR="00343A2A" w:rsidRPr="00742101">
              <w:rPr>
                <w:sz w:val="22"/>
                <w:szCs w:val="22"/>
              </w:rPr>
              <w:t>D.I</w:t>
            </w:r>
            <w:r w:rsidR="00343A2A">
              <w:rPr>
                <w:sz w:val="22"/>
                <w:szCs w:val="22"/>
              </w:rPr>
              <w:t>.1.8.1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E91A31">
            <w:pPr>
              <w:rPr>
                <w:b/>
                <w:sz w:val="24"/>
                <w:szCs w:val="24"/>
              </w:rPr>
            </w:pPr>
            <w:r w:rsidRPr="0074042A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Default="00135FA2">
            <w:pPr>
              <w:rPr>
                <w:b/>
                <w:sz w:val="22"/>
                <w:szCs w:val="22"/>
              </w:rPr>
            </w:pPr>
            <w:r w:rsidRPr="00343A2A">
              <w:rPr>
                <w:b/>
                <w:sz w:val="22"/>
                <w:szCs w:val="22"/>
              </w:rPr>
              <w:t>MECHANIKA I BUDOWA MASZYN</w:t>
            </w:r>
          </w:p>
          <w:p w:rsidR="00343A2A" w:rsidRPr="00343A2A" w:rsidRDefault="00343A2A">
            <w:pPr>
              <w:rPr>
                <w:i/>
                <w:sz w:val="22"/>
                <w:szCs w:val="22"/>
              </w:rPr>
            </w:pPr>
            <w:r w:rsidRPr="00343A2A">
              <w:rPr>
                <w:i/>
                <w:sz w:val="22"/>
                <w:szCs w:val="22"/>
              </w:rPr>
              <w:t xml:space="preserve">(w zakresie </w:t>
            </w:r>
            <w:r w:rsidRPr="00BE3B13">
              <w:rPr>
                <w:b/>
                <w:i/>
                <w:sz w:val="22"/>
                <w:szCs w:val="22"/>
              </w:rPr>
              <w:t>Technologii i eksploatacji maszyn</w:t>
            </w:r>
            <w:r w:rsidRPr="00343A2A">
              <w:rPr>
                <w:i/>
                <w:sz w:val="22"/>
                <w:szCs w:val="22"/>
              </w:rPr>
              <w:t>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Default="00343A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135FA2" w:rsidRPr="00343A2A" w:rsidRDefault="00343A2A" w:rsidP="00135FA2">
            <w:pPr>
              <w:rPr>
                <w:b/>
                <w:sz w:val="22"/>
                <w:szCs w:val="22"/>
              </w:rPr>
            </w:pPr>
            <w:r w:rsidRPr="00343A2A">
              <w:rPr>
                <w:b/>
                <w:sz w:val="22"/>
                <w:szCs w:val="22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343A2A" w:rsidP="00587AEB">
            <w:pPr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III</w:t>
            </w:r>
            <w:r w:rsidR="00263BF1">
              <w:rPr>
                <w:b/>
                <w:sz w:val="22"/>
                <w:szCs w:val="22"/>
              </w:rPr>
              <w:t>/</w:t>
            </w:r>
            <w:r w:rsidR="00587AE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343A2A" w:rsidRDefault="001636C5">
            <w:pPr>
              <w:rPr>
                <w:b/>
                <w:sz w:val="22"/>
                <w:szCs w:val="22"/>
              </w:rPr>
            </w:pPr>
            <w:r w:rsidRPr="00343A2A">
              <w:rPr>
                <w:b/>
                <w:sz w:val="22"/>
                <w:szCs w:val="22"/>
              </w:rPr>
              <w:t>WYBIERALNY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7338C0">
            <w:pPr>
              <w:rPr>
                <w:b/>
                <w:sz w:val="24"/>
                <w:szCs w:val="24"/>
              </w:rPr>
            </w:pPr>
            <w:r w:rsidRPr="003F2319">
              <w:rPr>
                <w:b/>
                <w:sz w:val="22"/>
                <w:szCs w:val="22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BC37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  <w:r w:rsidR="00E37580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742916" w:rsidRDefault="00C26CE0" w:rsidP="00587A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C26C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26C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639CF" w:rsidRPr="00566644" w:rsidTr="007639C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639CF" w:rsidRPr="00B24EFD" w:rsidRDefault="007639C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639CF" w:rsidRPr="00556AA5" w:rsidRDefault="007639CF" w:rsidP="00FF51DA">
            <w:pPr>
              <w:rPr>
                <w:b/>
                <w:bCs/>
                <w:sz w:val="22"/>
                <w:szCs w:val="22"/>
              </w:rPr>
            </w:pPr>
            <w:r w:rsidRPr="00556AA5">
              <w:rPr>
                <w:b/>
                <w:bCs/>
                <w:sz w:val="22"/>
                <w:szCs w:val="22"/>
              </w:rPr>
              <w:t xml:space="preserve">dr </w:t>
            </w:r>
            <w:r w:rsidR="00FF51DA">
              <w:rPr>
                <w:b/>
                <w:bCs/>
                <w:sz w:val="22"/>
                <w:szCs w:val="22"/>
              </w:rPr>
              <w:t>hab. inż.</w:t>
            </w:r>
            <w:r w:rsidRPr="00556AA5">
              <w:rPr>
                <w:b/>
                <w:bCs/>
                <w:sz w:val="22"/>
                <w:szCs w:val="22"/>
              </w:rPr>
              <w:t xml:space="preserve"> Jerzy </w:t>
            </w:r>
            <w:proofErr w:type="spellStart"/>
            <w:r w:rsidRPr="00556AA5">
              <w:rPr>
                <w:b/>
                <w:bCs/>
                <w:sz w:val="22"/>
                <w:szCs w:val="22"/>
              </w:rPr>
              <w:t>Łabanowski</w:t>
            </w:r>
            <w:proofErr w:type="spellEnd"/>
            <w:r w:rsidRPr="00556AA5">
              <w:rPr>
                <w:b/>
                <w:bCs/>
                <w:sz w:val="22"/>
                <w:szCs w:val="22"/>
              </w:rPr>
              <w:t xml:space="preserve">, prof.  </w:t>
            </w:r>
            <w:r w:rsidR="00FF51DA">
              <w:rPr>
                <w:b/>
                <w:bCs/>
                <w:sz w:val="22"/>
                <w:szCs w:val="22"/>
              </w:rPr>
              <w:t>PWSZ</w:t>
            </w:r>
          </w:p>
        </w:tc>
      </w:tr>
      <w:tr w:rsidR="007639CF" w:rsidRPr="00566644" w:rsidTr="007639CF">
        <w:tc>
          <w:tcPr>
            <w:tcW w:w="2988" w:type="dxa"/>
            <w:vAlign w:val="center"/>
          </w:tcPr>
          <w:p w:rsidR="007639CF" w:rsidRPr="00B24EFD" w:rsidRDefault="007639C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7639CF" w:rsidRPr="00B24EFD" w:rsidRDefault="007639C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639CF" w:rsidRPr="00556AA5" w:rsidRDefault="00FF51DA" w:rsidP="00FF51DA">
            <w:pPr>
              <w:rPr>
                <w:b/>
                <w:bCs/>
                <w:sz w:val="22"/>
                <w:szCs w:val="22"/>
              </w:rPr>
            </w:pPr>
            <w:r w:rsidRPr="00556AA5">
              <w:rPr>
                <w:b/>
                <w:bCs/>
                <w:sz w:val="22"/>
                <w:szCs w:val="22"/>
              </w:rPr>
              <w:t xml:space="preserve">dr </w:t>
            </w:r>
            <w:r>
              <w:rPr>
                <w:b/>
                <w:bCs/>
                <w:sz w:val="22"/>
                <w:szCs w:val="22"/>
              </w:rPr>
              <w:t>hab. inż.</w:t>
            </w:r>
            <w:r w:rsidRPr="00556AA5">
              <w:rPr>
                <w:b/>
                <w:bCs/>
                <w:sz w:val="22"/>
                <w:szCs w:val="22"/>
              </w:rPr>
              <w:t xml:space="preserve"> </w:t>
            </w:r>
            <w:r w:rsidR="007639CF" w:rsidRPr="00556AA5">
              <w:rPr>
                <w:b/>
                <w:bCs/>
                <w:sz w:val="22"/>
                <w:szCs w:val="22"/>
              </w:rPr>
              <w:t xml:space="preserve">Jerzy </w:t>
            </w:r>
            <w:proofErr w:type="spellStart"/>
            <w:r w:rsidR="007639CF" w:rsidRPr="00556AA5">
              <w:rPr>
                <w:b/>
                <w:bCs/>
                <w:sz w:val="22"/>
                <w:szCs w:val="22"/>
              </w:rPr>
              <w:t>Łabanowski</w:t>
            </w:r>
            <w:proofErr w:type="spellEnd"/>
            <w:r w:rsidR="007639CF" w:rsidRPr="00556AA5">
              <w:rPr>
                <w:b/>
                <w:bCs/>
                <w:sz w:val="22"/>
                <w:szCs w:val="22"/>
              </w:rPr>
              <w:t xml:space="preserve">, prof.  </w:t>
            </w:r>
            <w:r>
              <w:rPr>
                <w:b/>
                <w:bCs/>
                <w:sz w:val="22"/>
                <w:szCs w:val="22"/>
              </w:rPr>
              <w:t>PWSZ</w:t>
            </w:r>
          </w:p>
        </w:tc>
      </w:tr>
      <w:tr w:rsidR="007639CF" w:rsidRPr="00742916" w:rsidTr="007639CF">
        <w:tc>
          <w:tcPr>
            <w:tcW w:w="2988" w:type="dxa"/>
            <w:vAlign w:val="center"/>
          </w:tcPr>
          <w:p w:rsidR="007639CF" w:rsidRPr="00742916" w:rsidRDefault="007639CF" w:rsidP="00975B3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</w:p>
        </w:tc>
        <w:tc>
          <w:tcPr>
            <w:tcW w:w="7020" w:type="dxa"/>
            <w:vAlign w:val="center"/>
          </w:tcPr>
          <w:p w:rsidR="007639CF" w:rsidRPr="00556AA5" w:rsidRDefault="007639CF" w:rsidP="00561153">
            <w:pPr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>Celem zajęć jest przekazanie studentom wiadomości niezbędnych do opracowania technologii obróbki plastycznej prostych elementów, poznanie zasad konstruowania oprzyrządowania do obróbki plastycznej</w:t>
            </w:r>
          </w:p>
          <w:p w:rsidR="007639CF" w:rsidRPr="00556AA5" w:rsidRDefault="007639CF" w:rsidP="00561153">
            <w:pPr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 xml:space="preserve"> </w:t>
            </w:r>
          </w:p>
        </w:tc>
      </w:tr>
      <w:tr w:rsidR="007639CF" w:rsidRPr="00742916" w:rsidTr="007639C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639CF" w:rsidRPr="00742916" w:rsidRDefault="007639CF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639CF" w:rsidRPr="00556AA5" w:rsidRDefault="007639CF" w:rsidP="00561153">
            <w:pPr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 xml:space="preserve">Podstawowe wiadomości z zakresu materiałoznawstwa i technologii obróbek </w:t>
            </w:r>
            <w:proofErr w:type="spellStart"/>
            <w:r w:rsidRPr="00556AA5">
              <w:rPr>
                <w:sz w:val="22"/>
                <w:szCs w:val="22"/>
              </w:rPr>
              <w:t>bezubytkowych</w:t>
            </w:r>
            <w:proofErr w:type="spellEnd"/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2F1393" w:rsidRPr="00742916" w:rsidTr="004B3B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F1393" w:rsidRPr="00556AA5" w:rsidRDefault="002F1393" w:rsidP="00561153">
            <w:pPr>
              <w:jc w:val="center"/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1393" w:rsidRPr="00556AA5" w:rsidRDefault="00E31713" w:rsidP="00E317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2F1393" w:rsidRPr="00556AA5">
              <w:rPr>
                <w:sz w:val="22"/>
                <w:szCs w:val="22"/>
              </w:rPr>
              <w:t xml:space="preserve">na </w:t>
            </w:r>
            <w:r w:rsidR="005E3766">
              <w:rPr>
                <w:sz w:val="22"/>
                <w:szCs w:val="22"/>
              </w:rPr>
              <w:t xml:space="preserve">i opisuje </w:t>
            </w:r>
            <w:r w:rsidR="002F1393" w:rsidRPr="00556AA5">
              <w:rPr>
                <w:sz w:val="22"/>
                <w:szCs w:val="22"/>
              </w:rPr>
              <w:t>technologie obróbki plastycznej oraz zjawiska zachodzące podczas odkształcania plastycznego metali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1393" w:rsidRPr="00556AA5" w:rsidRDefault="002F1393" w:rsidP="00561153">
            <w:pPr>
              <w:jc w:val="center"/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>K1</w:t>
            </w:r>
            <w:r w:rsidR="005E3766">
              <w:rPr>
                <w:sz w:val="22"/>
                <w:szCs w:val="22"/>
              </w:rPr>
              <w:t>M</w:t>
            </w:r>
            <w:r w:rsidRPr="00556AA5">
              <w:rPr>
                <w:sz w:val="22"/>
                <w:szCs w:val="22"/>
              </w:rPr>
              <w:t>_W10</w:t>
            </w:r>
          </w:p>
          <w:p w:rsidR="002F1393" w:rsidRPr="00556AA5" w:rsidRDefault="002F1393" w:rsidP="005E3766">
            <w:pPr>
              <w:jc w:val="center"/>
              <w:rPr>
                <w:sz w:val="22"/>
                <w:szCs w:val="22"/>
                <w:highlight w:val="yellow"/>
              </w:rPr>
            </w:pPr>
            <w:r w:rsidRPr="00556AA5">
              <w:rPr>
                <w:sz w:val="22"/>
                <w:szCs w:val="22"/>
              </w:rPr>
              <w:t>K1</w:t>
            </w:r>
            <w:r w:rsidR="005E3766">
              <w:rPr>
                <w:sz w:val="22"/>
                <w:szCs w:val="22"/>
              </w:rPr>
              <w:t>M</w:t>
            </w:r>
            <w:r w:rsidRPr="00556AA5">
              <w:rPr>
                <w:sz w:val="22"/>
                <w:szCs w:val="22"/>
              </w:rPr>
              <w:t>_W15</w:t>
            </w:r>
          </w:p>
        </w:tc>
      </w:tr>
      <w:tr w:rsidR="002F1393" w:rsidRPr="00742916" w:rsidTr="0056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F1393" w:rsidRPr="00556AA5" w:rsidRDefault="002F1393" w:rsidP="00561153">
            <w:pPr>
              <w:jc w:val="center"/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1393" w:rsidRPr="00556AA5" w:rsidRDefault="00E31713" w:rsidP="00E317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2F1393" w:rsidRPr="00556AA5">
              <w:rPr>
                <w:sz w:val="22"/>
                <w:szCs w:val="22"/>
              </w:rPr>
              <w:t xml:space="preserve">na </w:t>
            </w:r>
            <w:r w:rsidR="005E3766">
              <w:rPr>
                <w:sz w:val="22"/>
                <w:szCs w:val="22"/>
              </w:rPr>
              <w:t xml:space="preserve">i opisuje </w:t>
            </w:r>
            <w:r w:rsidR="002F1393" w:rsidRPr="00556AA5">
              <w:rPr>
                <w:sz w:val="22"/>
                <w:szCs w:val="22"/>
              </w:rPr>
              <w:t>zasady doboru materiałów na elementy przerabiane plastycznie i charakteryzuje ich zachowanie podczas tego procesu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1393" w:rsidRPr="00556AA5" w:rsidRDefault="002F1393" w:rsidP="005E3766">
            <w:pPr>
              <w:jc w:val="center"/>
              <w:rPr>
                <w:sz w:val="22"/>
                <w:szCs w:val="22"/>
                <w:highlight w:val="yellow"/>
              </w:rPr>
            </w:pPr>
            <w:r w:rsidRPr="00556AA5">
              <w:rPr>
                <w:sz w:val="22"/>
                <w:szCs w:val="22"/>
              </w:rPr>
              <w:t>K1</w:t>
            </w:r>
            <w:r w:rsidR="005E3766">
              <w:rPr>
                <w:sz w:val="22"/>
                <w:szCs w:val="22"/>
              </w:rPr>
              <w:t>M</w:t>
            </w:r>
            <w:r w:rsidRPr="00556AA5">
              <w:rPr>
                <w:sz w:val="22"/>
                <w:szCs w:val="22"/>
              </w:rPr>
              <w:t>_W09</w:t>
            </w:r>
          </w:p>
        </w:tc>
      </w:tr>
      <w:tr w:rsidR="002F1393" w:rsidRPr="00742916" w:rsidTr="005E3766">
        <w:trPr>
          <w:cantSplit/>
          <w:trHeight w:val="745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F1393" w:rsidRPr="00556AA5" w:rsidRDefault="002F1393" w:rsidP="00561153">
            <w:pPr>
              <w:jc w:val="center"/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1393" w:rsidRPr="00556AA5" w:rsidRDefault="00E31713" w:rsidP="005E3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2F1393" w:rsidRPr="00556AA5">
              <w:rPr>
                <w:sz w:val="22"/>
                <w:szCs w:val="22"/>
              </w:rPr>
              <w:t xml:space="preserve">na </w:t>
            </w:r>
            <w:r w:rsidR="005E3766">
              <w:rPr>
                <w:sz w:val="22"/>
                <w:szCs w:val="22"/>
              </w:rPr>
              <w:t xml:space="preserve">i opisuje </w:t>
            </w:r>
            <w:r w:rsidR="002F1393" w:rsidRPr="00556AA5">
              <w:rPr>
                <w:sz w:val="22"/>
                <w:szCs w:val="22"/>
              </w:rPr>
              <w:t>podstawowe metody projektowania podstawowego oprzyrządowania do obróbki plastycznej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1393" w:rsidRPr="00556AA5" w:rsidRDefault="002F1393" w:rsidP="005E3766">
            <w:pPr>
              <w:jc w:val="center"/>
              <w:rPr>
                <w:sz w:val="22"/>
                <w:szCs w:val="22"/>
                <w:highlight w:val="yellow"/>
              </w:rPr>
            </w:pPr>
            <w:r w:rsidRPr="00556AA5">
              <w:rPr>
                <w:sz w:val="22"/>
                <w:szCs w:val="22"/>
              </w:rPr>
              <w:t>K1</w:t>
            </w:r>
            <w:r w:rsidR="005E3766">
              <w:rPr>
                <w:sz w:val="22"/>
                <w:szCs w:val="22"/>
              </w:rPr>
              <w:t>M</w:t>
            </w:r>
            <w:r w:rsidRPr="00556AA5">
              <w:rPr>
                <w:sz w:val="22"/>
                <w:szCs w:val="22"/>
              </w:rPr>
              <w:t>_W12</w:t>
            </w:r>
          </w:p>
        </w:tc>
      </w:tr>
      <w:tr w:rsidR="002F1393" w:rsidRPr="00742916" w:rsidTr="005E37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F1393" w:rsidRPr="00556AA5" w:rsidRDefault="002F1393" w:rsidP="00561153">
            <w:pPr>
              <w:jc w:val="center"/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1393" w:rsidRPr="00556AA5" w:rsidRDefault="00E31713" w:rsidP="005E3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2F1393" w:rsidRPr="00556AA5">
              <w:rPr>
                <w:sz w:val="22"/>
                <w:szCs w:val="22"/>
              </w:rPr>
              <w:t>na zasady posługiwania się normami przedmiotowymi z zakresu technologii obróbki plastycznej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1393" w:rsidRDefault="002F1393" w:rsidP="005E3766">
            <w:pPr>
              <w:jc w:val="center"/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>K1</w:t>
            </w:r>
            <w:r w:rsidR="005E3766">
              <w:rPr>
                <w:sz w:val="22"/>
                <w:szCs w:val="22"/>
              </w:rPr>
              <w:t>M</w:t>
            </w:r>
            <w:r w:rsidRPr="00556AA5">
              <w:rPr>
                <w:sz w:val="22"/>
                <w:szCs w:val="22"/>
              </w:rPr>
              <w:t>_W10</w:t>
            </w:r>
          </w:p>
          <w:p w:rsidR="00AC6160" w:rsidRPr="00556AA5" w:rsidRDefault="00AC6160" w:rsidP="00AC6160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K</w:t>
            </w:r>
            <w:r w:rsidRPr="0038060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M</w:t>
            </w:r>
            <w:r w:rsidRPr="00380606">
              <w:rPr>
                <w:sz w:val="22"/>
                <w:szCs w:val="22"/>
              </w:rPr>
              <w:t>_W</w:t>
            </w:r>
            <w:r>
              <w:rPr>
                <w:sz w:val="22"/>
                <w:szCs w:val="22"/>
              </w:rPr>
              <w:t>12</w:t>
            </w:r>
          </w:p>
        </w:tc>
      </w:tr>
      <w:tr w:rsidR="002F1393" w:rsidRPr="00742916" w:rsidTr="005E37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F1393" w:rsidRPr="00556AA5" w:rsidRDefault="002F1393" w:rsidP="00561153">
            <w:pPr>
              <w:jc w:val="center"/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1393" w:rsidRPr="00556AA5" w:rsidRDefault="002F1393" w:rsidP="005E3766">
            <w:pPr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 xml:space="preserve">Potrafi dobrać materiały i metody do wykonania elementów przerabianych plastycznie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1393" w:rsidRPr="00556AA5" w:rsidRDefault="002F1393" w:rsidP="00561153">
            <w:pPr>
              <w:jc w:val="center"/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>K1</w:t>
            </w:r>
            <w:r w:rsidR="005E3766">
              <w:rPr>
                <w:sz w:val="22"/>
                <w:szCs w:val="22"/>
              </w:rPr>
              <w:t>M</w:t>
            </w:r>
            <w:r w:rsidRPr="00556AA5">
              <w:rPr>
                <w:sz w:val="22"/>
                <w:szCs w:val="22"/>
              </w:rPr>
              <w:t>_U01</w:t>
            </w:r>
          </w:p>
          <w:p w:rsidR="002F1393" w:rsidRPr="00556AA5" w:rsidRDefault="002F1393" w:rsidP="00561153">
            <w:pPr>
              <w:jc w:val="center"/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>K1</w:t>
            </w:r>
            <w:r w:rsidR="005E3766">
              <w:rPr>
                <w:sz w:val="22"/>
                <w:szCs w:val="22"/>
              </w:rPr>
              <w:t>M</w:t>
            </w:r>
            <w:r w:rsidRPr="00556AA5">
              <w:rPr>
                <w:sz w:val="22"/>
                <w:szCs w:val="22"/>
              </w:rPr>
              <w:t>_U</w:t>
            </w:r>
            <w:r w:rsidR="00E31713">
              <w:rPr>
                <w:sz w:val="22"/>
                <w:szCs w:val="22"/>
              </w:rPr>
              <w:t>13</w:t>
            </w:r>
          </w:p>
          <w:p w:rsidR="002F1393" w:rsidRPr="00556AA5" w:rsidRDefault="002F1393" w:rsidP="0056115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2F1393" w:rsidRPr="00742916" w:rsidTr="005E37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F1393" w:rsidRPr="00556AA5" w:rsidRDefault="002F1393" w:rsidP="00561153">
            <w:pPr>
              <w:jc w:val="center"/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1393" w:rsidRPr="00556AA5" w:rsidRDefault="002F1393" w:rsidP="005E3766">
            <w:pPr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 xml:space="preserve">Potrafi sporządzić dokumentację technologiczną oprzyrządowania do wykonania prostych elementów w drodze obróbki plastycznej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1393" w:rsidRPr="00556AA5" w:rsidRDefault="002F1393" w:rsidP="00561153">
            <w:pPr>
              <w:jc w:val="center"/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>K1</w:t>
            </w:r>
            <w:r w:rsidR="005E3766">
              <w:rPr>
                <w:sz w:val="22"/>
                <w:szCs w:val="22"/>
              </w:rPr>
              <w:t>M</w:t>
            </w:r>
            <w:r w:rsidRPr="00556AA5">
              <w:rPr>
                <w:sz w:val="22"/>
                <w:szCs w:val="22"/>
              </w:rPr>
              <w:t>_U13</w:t>
            </w:r>
          </w:p>
          <w:p w:rsidR="002F1393" w:rsidRPr="00556AA5" w:rsidRDefault="002F1393" w:rsidP="00561153">
            <w:pPr>
              <w:jc w:val="center"/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>K1</w:t>
            </w:r>
            <w:r w:rsidR="005E3766">
              <w:rPr>
                <w:sz w:val="22"/>
                <w:szCs w:val="22"/>
              </w:rPr>
              <w:t>M</w:t>
            </w:r>
            <w:r w:rsidRPr="00556AA5">
              <w:rPr>
                <w:sz w:val="22"/>
                <w:szCs w:val="22"/>
              </w:rPr>
              <w:t>_U1</w:t>
            </w:r>
            <w:r w:rsidR="00E31713">
              <w:rPr>
                <w:sz w:val="22"/>
                <w:szCs w:val="22"/>
              </w:rPr>
              <w:t>7</w:t>
            </w:r>
          </w:p>
          <w:p w:rsidR="002F1393" w:rsidRPr="00556AA5" w:rsidRDefault="002F1393" w:rsidP="0056115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2F1393" w:rsidRPr="00742916" w:rsidTr="0056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F1393" w:rsidRPr="00556AA5" w:rsidRDefault="002F1393" w:rsidP="00561153">
            <w:pPr>
              <w:jc w:val="center"/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1393" w:rsidRPr="00556AA5" w:rsidRDefault="002F1393" w:rsidP="0056115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>Przedstawia przebieg kolejnych etapów wytwarzania elementów różnymi technologiami obróbki plastycznej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1393" w:rsidRPr="00556AA5" w:rsidRDefault="002F1393" w:rsidP="00561153">
            <w:pPr>
              <w:jc w:val="center"/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>K1P_U14</w:t>
            </w:r>
          </w:p>
          <w:p w:rsidR="002F1393" w:rsidRPr="00556AA5" w:rsidRDefault="002F1393" w:rsidP="00561153">
            <w:pPr>
              <w:jc w:val="center"/>
              <w:rPr>
                <w:sz w:val="22"/>
                <w:szCs w:val="22"/>
                <w:highlight w:val="yellow"/>
              </w:rPr>
            </w:pPr>
            <w:r w:rsidRPr="00556AA5">
              <w:rPr>
                <w:sz w:val="22"/>
                <w:szCs w:val="22"/>
              </w:rPr>
              <w:t>K1P_U17</w:t>
            </w:r>
          </w:p>
        </w:tc>
      </w:tr>
      <w:tr w:rsidR="002F1393" w:rsidRPr="00742916" w:rsidTr="0056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2F1393" w:rsidRPr="00556AA5" w:rsidRDefault="002F1393" w:rsidP="00561153">
            <w:pPr>
              <w:jc w:val="center"/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F1393" w:rsidRPr="00556AA5" w:rsidRDefault="002F1393" w:rsidP="00561153">
            <w:pPr>
              <w:tabs>
                <w:tab w:val="left" w:pos="2070"/>
              </w:tabs>
              <w:jc w:val="both"/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>Potrafi posługiwać się normami i wytycznymi doboru parametrów obróbki plastycznej metali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1393" w:rsidRPr="00556AA5" w:rsidRDefault="002F1393" w:rsidP="00561153">
            <w:pPr>
              <w:jc w:val="center"/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>K1</w:t>
            </w:r>
            <w:r w:rsidR="005E3766">
              <w:rPr>
                <w:sz w:val="22"/>
                <w:szCs w:val="22"/>
              </w:rPr>
              <w:t>M</w:t>
            </w:r>
            <w:r w:rsidRPr="00556AA5">
              <w:rPr>
                <w:sz w:val="22"/>
                <w:szCs w:val="22"/>
              </w:rPr>
              <w:t>_U14</w:t>
            </w:r>
          </w:p>
          <w:p w:rsidR="002F1393" w:rsidRPr="00556AA5" w:rsidRDefault="002F1393" w:rsidP="00561153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E31713" w:rsidRPr="00742916" w:rsidTr="0056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E31713" w:rsidRPr="00227189" w:rsidRDefault="00E31713" w:rsidP="009417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1713" w:rsidRPr="00227189" w:rsidRDefault="00E31713" w:rsidP="00941745">
            <w:pPr>
              <w:rPr>
                <w:sz w:val="22"/>
                <w:szCs w:val="22"/>
              </w:rPr>
            </w:pPr>
            <w:r w:rsidRPr="00227189">
              <w:rPr>
                <w:sz w:val="22"/>
                <w:szCs w:val="22"/>
              </w:rPr>
              <w:t>Potrafi współdziałać i pracować w grupie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1713" w:rsidRPr="00227189" w:rsidRDefault="00E31713" w:rsidP="005E3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Pr="00227189">
              <w:rPr>
                <w:sz w:val="22"/>
                <w:szCs w:val="22"/>
              </w:rPr>
              <w:t>1</w:t>
            </w:r>
            <w:r w:rsidR="005E3766">
              <w:rPr>
                <w:sz w:val="22"/>
                <w:szCs w:val="22"/>
              </w:rPr>
              <w:t>M</w:t>
            </w:r>
            <w:r w:rsidRPr="00227189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U23</w:t>
            </w:r>
          </w:p>
        </w:tc>
      </w:tr>
      <w:tr w:rsidR="00E31713" w:rsidRPr="00742101" w:rsidTr="005611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31713" w:rsidRPr="00227189" w:rsidRDefault="00E31713" w:rsidP="009417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31713" w:rsidRPr="00227189" w:rsidRDefault="00E31713" w:rsidP="00941745">
            <w:pPr>
              <w:rPr>
                <w:sz w:val="22"/>
                <w:szCs w:val="22"/>
              </w:rPr>
            </w:pPr>
            <w:r w:rsidRPr="00227189">
              <w:rPr>
                <w:sz w:val="22"/>
                <w:szCs w:val="22"/>
              </w:rPr>
              <w:t xml:space="preserve">Potrafi myśleć i działać w sposób przedsiębiorczy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1713" w:rsidRPr="00227189" w:rsidRDefault="005E3766" w:rsidP="005E3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E31713" w:rsidRPr="0022718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M</w:t>
            </w:r>
            <w:r w:rsidR="00E31713" w:rsidRPr="00227189">
              <w:rPr>
                <w:sz w:val="22"/>
                <w:szCs w:val="22"/>
              </w:rPr>
              <w:t>_K0</w:t>
            </w:r>
            <w:r>
              <w:rPr>
                <w:sz w:val="22"/>
                <w:szCs w:val="22"/>
              </w:rPr>
              <w:t>4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4F55" w:rsidRPr="00742916" w:rsidTr="00C64F55">
        <w:tc>
          <w:tcPr>
            <w:tcW w:w="10008" w:type="dxa"/>
            <w:vAlign w:val="center"/>
          </w:tcPr>
          <w:p w:rsidR="00C64F55" w:rsidRPr="00742916" w:rsidRDefault="00C64F55" w:rsidP="006C7EC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4F55" w:rsidRPr="00742916" w:rsidTr="00C64F55">
        <w:tc>
          <w:tcPr>
            <w:tcW w:w="10008" w:type="dxa"/>
            <w:shd w:val="pct15" w:color="auto" w:fill="FFFFFF"/>
          </w:tcPr>
          <w:p w:rsidR="00C64F55" w:rsidRPr="00742916" w:rsidRDefault="00C64F55" w:rsidP="006C7EC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4F55" w:rsidRPr="00742916" w:rsidTr="00C64F55">
        <w:tc>
          <w:tcPr>
            <w:tcW w:w="10008" w:type="dxa"/>
          </w:tcPr>
          <w:p w:rsidR="00C64F55" w:rsidRPr="00343A2A" w:rsidRDefault="002F1393" w:rsidP="00343A2A">
            <w:pPr>
              <w:jc w:val="both"/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 xml:space="preserve">Przegląd technologii obróbki plastycznej metali.. Zasady analizy konstrukcji przedmiotów otrzymywanych w drodze obróbki plastycznej. Projektowanie procesów technologicznych obróbki plastycznej. Oprzyrządowanie w obróbce plastycznej. Konstrukcja przedmiotów tłoczonych. Cięcie metali. Gięcie metali. Walcowanie wyrobów płaskich i profilowych. Kucie swobodne i matrycowe. Klasyfikacja odkuwek. Kowarki. Zasady projektowania matryc do kucia. Budowa i klasyfikacja walcowni. Wsad do walcowania. Nagrzewanie wsadu. Walcowanie kęsów i kęsisk. Walcowanie kształtowników. Walcowanie rur. Kucie i prasowanie. Maszyny do kucia i prasowania. Ciągnienie i wyciskanie. Charakterystyka procesów ciągnienia i wyciskania. Ciągarki. Prasy do wyciskania. Technologia ciągnienia prętów, drutów i rur. Technologia procesów wyciskania. Tłoczenie powłok nierozwijalnych. Klasyfikacja procesów tłoczenia. Tłoczniki gnące. Tłoczniki do kształtowania. Tłoczenie gumą i wytłaczanie hydrauliczne Cięcie metali. Gięcie metali. Tłoczenie wielotaktowe i jednoczesne. Budowa typowego tłocznika. Wykrawanie i wykrojniki. Zasady konstrukcji wykrojników.. Materiały stosowane do wyrobu wykrojników i tłoczników. Materiały nieżelazne i niemetalowe stosowane do budowy części tłoczników. </w:t>
            </w:r>
          </w:p>
        </w:tc>
      </w:tr>
      <w:tr w:rsidR="00C64F55" w:rsidRPr="00742916" w:rsidTr="00C64F55">
        <w:tc>
          <w:tcPr>
            <w:tcW w:w="10008" w:type="dxa"/>
            <w:shd w:val="pct15" w:color="auto" w:fill="FFFFFF"/>
          </w:tcPr>
          <w:p w:rsidR="00C64F55" w:rsidRPr="00742916" w:rsidRDefault="00C64F55" w:rsidP="006C7EC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4F55" w:rsidRPr="00742916" w:rsidTr="00C64F55">
        <w:tc>
          <w:tcPr>
            <w:tcW w:w="10008" w:type="dxa"/>
          </w:tcPr>
          <w:p w:rsidR="002F1393" w:rsidRPr="00556AA5" w:rsidRDefault="002F1393" w:rsidP="002F1393">
            <w:pPr>
              <w:pStyle w:val="Tekstpodstawowy"/>
              <w:rPr>
                <w:b w:val="0"/>
                <w:bCs/>
                <w:sz w:val="22"/>
                <w:szCs w:val="22"/>
              </w:rPr>
            </w:pPr>
            <w:r w:rsidRPr="00556AA5">
              <w:rPr>
                <w:b w:val="0"/>
                <w:bCs/>
                <w:sz w:val="22"/>
                <w:szCs w:val="22"/>
              </w:rPr>
              <w:t>Próby technologiczne gięcia, roztłaczania, spłaszczania, tłoczności</w:t>
            </w:r>
          </w:p>
          <w:p w:rsidR="002F1393" w:rsidRPr="00556AA5" w:rsidRDefault="002F1393" w:rsidP="002F1393">
            <w:pPr>
              <w:pStyle w:val="Tekstpodstawowy"/>
              <w:rPr>
                <w:b w:val="0"/>
                <w:bCs/>
                <w:sz w:val="22"/>
                <w:szCs w:val="22"/>
              </w:rPr>
            </w:pPr>
            <w:r w:rsidRPr="00556AA5">
              <w:rPr>
                <w:b w:val="0"/>
                <w:bCs/>
                <w:sz w:val="22"/>
                <w:szCs w:val="22"/>
              </w:rPr>
              <w:t xml:space="preserve">Badania wpływu parametrów procesów cięcia i wykrawania na jakość powierzchni detali </w:t>
            </w:r>
          </w:p>
          <w:p w:rsidR="002F1393" w:rsidRPr="00556AA5" w:rsidRDefault="002F1393" w:rsidP="002F1393">
            <w:pPr>
              <w:pStyle w:val="Tekstpodstawowy"/>
              <w:rPr>
                <w:b w:val="0"/>
                <w:bCs/>
                <w:sz w:val="22"/>
                <w:szCs w:val="22"/>
              </w:rPr>
            </w:pPr>
            <w:r w:rsidRPr="00556AA5">
              <w:rPr>
                <w:b w:val="0"/>
                <w:bCs/>
                <w:sz w:val="22"/>
                <w:szCs w:val="22"/>
              </w:rPr>
              <w:t>Badania wpływu parametrów tłoczenia na jakość wytłoczek.</w:t>
            </w:r>
          </w:p>
          <w:p w:rsidR="00C64F55" w:rsidRPr="00343A2A" w:rsidRDefault="002F1393" w:rsidP="00343A2A">
            <w:pPr>
              <w:pStyle w:val="Tekstpodstawowy"/>
              <w:rPr>
                <w:b w:val="0"/>
                <w:bCs/>
                <w:sz w:val="22"/>
                <w:szCs w:val="22"/>
              </w:rPr>
            </w:pPr>
            <w:r w:rsidRPr="00556AA5">
              <w:rPr>
                <w:b w:val="0"/>
                <w:bCs/>
                <w:sz w:val="22"/>
                <w:szCs w:val="22"/>
              </w:rPr>
              <w:t>Wyznaczanie krzywej umocnienia i granicznego współczynnika wytłaczania.</w:t>
            </w:r>
          </w:p>
        </w:tc>
      </w:tr>
      <w:tr w:rsidR="00C64F55" w:rsidRPr="00742916" w:rsidTr="00C64F55">
        <w:tc>
          <w:tcPr>
            <w:tcW w:w="10008" w:type="dxa"/>
            <w:shd w:val="clear" w:color="auto" w:fill="D9D9D9"/>
          </w:tcPr>
          <w:p w:rsidR="00C64F55" w:rsidRPr="0012462B" w:rsidRDefault="007C4A58" w:rsidP="006C7EC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</w:tr>
      <w:tr w:rsidR="00C64F55" w:rsidRPr="00742916" w:rsidTr="00C64F55">
        <w:tc>
          <w:tcPr>
            <w:tcW w:w="10008" w:type="dxa"/>
          </w:tcPr>
          <w:p w:rsidR="002F1393" w:rsidRPr="00556AA5" w:rsidRDefault="002F1393" w:rsidP="002F1393">
            <w:pPr>
              <w:spacing w:before="60"/>
              <w:rPr>
                <w:noProof/>
                <w:sz w:val="22"/>
                <w:szCs w:val="22"/>
              </w:rPr>
            </w:pPr>
            <w:r w:rsidRPr="00556AA5">
              <w:rPr>
                <w:noProof/>
                <w:sz w:val="22"/>
                <w:szCs w:val="22"/>
              </w:rPr>
              <w:t xml:space="preserve">Projekt procesu technologicznego części wykrawanej i tłoczonej. </w:t>
            </w:r>
          </w:p>
          <w:p w:rsidR="00C64F55" w:rsidRPr="00343A2A" w:rsidRDefault="002F1393" w:rsidP="00343A2A">
            <w:pPr>
              <w:spacing w:before="60"/>
              <w:ind w:left="38"/>
              <w:rPr>
                <w:noProof/>
                <w:sz w:val="22"/>
                <w:szCs w:val="22"/>
              </w:rPr>
            </w:pPr>
            <w:r w:rsidRPr="00556AA5">
              <w:rPr>
                <w:noProof/>
                <w:sz w:val="22"/>
                <w:szCs w:val="22"/>
              </w:rPr>
              <w:t>Zakres opracowania projektowego obejmuje: koncepcję procesu,  dobór półfabrykatu,  kartę technologiczną, karty dla wytypowanych operacji,  o</w:t>
            </w:r>
            <w:r w:rsidRPr="00556AA5">
              <w:rPr>
                <w:sz w:val="22"/>
                <w:szCs w:val="22"/>
              </w:rPr>
              <w:t>pracowanie projektu wykrojnika i tłocznika 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43A2A" w:rsidRPr="00742916" w:rsidTr="00343A2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43A2A" w:rsidRPr="00742916" w:rsidRDefault="00343A2A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343A2A" w:rsidRDefault="00343A2A" w:rsidP="00561153">
            <w:pPr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 xml:space="preserve">1.Golatowski T.: Mechanizacja i automatyzacja w tłocznictwie. WNT, Warszawa 1978. </w:t>
            </w:r>
          </w:p>
          <w:p w:rsidR="00343A2A" w:rsidRPr="00556AA5" w:rsidRDefault="00343A2A" w:rsidP="00561153">
            <w:pPr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 xml:space="preserve">2. Skarbiński M.: Technologiczność konstrukcji maszyn. WNT, Warszawa 1977. 3. </w:t>
            </w:r>
            <w:proofErr w:type="spellStart"/>
            <w:r w:rsidRPr="00556AA5">
              <w:rPr>
                <w:sz w:val="22"/>
                <w:szCs w:val="22"/>
              </w:rPr>
              <w:t>Golatowski</w:t>
            </w:r>
            <w:proofErr w:type="spellEnd"/>
            <w:r w:rsidRPr="00556AA5">
              <w:rPr>
                <w:sz w:val="22"/>
                <w:szCs w:val="22"/>
              </w:rPr>
              <w:t xml:space="preserve"> T.: Aspekty ekonomiczne konstrukcji tłoczników. Prace ITB, 1980. 4. Wiza E.: Wybór procesu wytwarzania na podstawie rachunku ekonomicznego. Obróbka plastyczna, nr 1/72</w:t>
            </w:r>
          </w:p>
        </w:tc>
      </w:tr>
      <w:tr w:rsidR="00343A2A" w:rsidRPr="00742916" w:rsidTr="00343A2A">
        <w:tc>
          <w:tcPr>
            <w:tcW w:w="2660" w:type="dxa"/>
          </w:tcPr>
          <w:p w:rsidR="00343A2A" w:rsidRPr="00742916" w:rsidRDefault="00343A2A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343A2A" w:rsidRDefault="00343A2A" w:rsidP="00561153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 xml:space="preserve">1. </w:t>
            </w:r>
            <w:proofErr w:type="spellStart"/>
            <w:r w:rsidRPr="00556AA5">
              <w:rPr>
                <w:sz w:val="22"/>
                <w:szCs w:val="22"/>
              </w:rPr>
              <w:t>Erbel</w:t>
            </w:r>
            <w:proofErr w:type="spellEnd"/>
            <w:r w:rsidRPr="00556AA5">
              <w:rPr>
                <w:sz w:val="22"/>
                <w:szCs w:val="22"/>
              </w:rPr>
              <w:t xml:space="preserve"> S., Kuczyński K., Marciniak Z.: Obróbka plastyczna .Warszawa. PWN 1986 </w:t>
            </w:r>
          </w:p>
          <w:p w:rsidR="00343A2A" w:rsidRPr="00556AA5" w:rsidRDefault="00343A2A" w:rsidP="00561153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>2. Romanowski W.P.: Poradnik obróbki plastycznej na zimno. Warszawa: WNT 1976</w:t>
            </w:r>
          </w:p>
        </w:tc>
      </w:tr>
      <w:tr w:rsidR="00343A2A" w:rsidRPr="00742916" w:rsidTr="00343A2A">
        <w:tc>
          <w:tcPr>
            <w:tcW w:w="2660" w:type="dxa"/>
          </w:tcPr>
          <w:p w:rsidR="00343A2A" w:rsidRPr="00BC3779" w:rsidRDefault="00343A2A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43A2A" w:rsidRPr="00556AA5" w:rsidRDefault="00343A2A" w:rsidP="002F1393">
            <w:pPr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 xml:space="preserve">Wykład z prezentacja multimedialną, zajęcia w pracowni uczelni oraz na wydziałach produkcyjnych Metal Ekspert, </w:t>
            </w:r>
          </w:p>
          <w:p w:rsidR="00343A2A" w:rsidRPr="00826368" w:rsidRDefault="00343A2A" w:rsidP="002F1393">
            <w:pPr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>Zajęcia projektowe</w:t>
            </w:r>
          </w:p>
        </w:tc>
      </w:tr>
    </w:tbl>
    <w:p w:rsidR="000333C3" w:rsidRPr="0074288E" w:rsidRDefault="000333C3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343A2A">
        <w:tc>
          <w:tcPr>
            <w:tcW w:w="8208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2F1393" w:rsidTr="00343A2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F1393" w:rsidRPr="00556AA5" w:rsidRDefault="002F1393" w:rsidP="00561153">
            <w:pPr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>Kolokwium zaliczeniowe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F1393" w:rsidRPr="00556AA5" w:rsidRDefault="002F1393" w:rsidP="00561153">
            <w:pPr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>01-04</w:t>
            </w:r>
          </w:p>
        </w:tc>
      </w:tr>
      <w:tr w:rsidR="002F1393" w:rsidTr="004B3B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F1393" w:rsidRPr="00556AA5" w:rsidRDefault="002F1393" w:rsidP="00561153">
            <w:pPr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>Bieżąca ocena wykonanego zadania, ocena sprawozdań z ćwiczeń laboratoryjnych, sprawdziany z zakresu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F1393" w:rsidRPr="00556AA5" w:rsidRDefault="002F1393" w:rsidP="00561153">
            <w:pPr>
              <w:rPr>
                <w:sz w:val="22"/>
                <w:szCs w:val="22"/>
                <w:lang w:val="de-DE"/>
              </w:rPr>
            </w:pPr>
            <w:r w:rsidRPr="00556AA5">
              <w:rPr>
                <w:sz w:val="22"/>
                <w:szCs w:val="22"/>
                <w:lang w:val="de-DE"/>
              </w:rPr>
              <w:t xml:space="preserve">05, 07,  08 </w:t>
            </w:r>
          </w:p>
        </w:tc>
      </w:tr>
      <w:tr w:rsidR="002F1393" w:rsidTr="004B3B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F1393" w:rsidRPr="00556AA5" w:rsidRDefault="002F1393" w:rsidP="00561153">
            <w:pPr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>Ocena opracowanego projektu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F1393" w:rsidRPr="00556AA5" w:rsidRDefault="002F1393" w:rsidP="00561153">
            <w:pPr>
              <w:rPr>
                <w:sz w:val="22"/>
                <w:szCs w:val="22"/>
              </w:rPr>
            </w:pPr>
            <w:r w:rsidRPr="00556AA5">
              <w:rPr>
                <w:sz w:val="22"/>
                <w:szCs w:val="22"/>
                <w:lang w:val="de-DE"/>
              </w:rPr>
              <w:t>03, 06, 07</w:t>
            </w:r>
          </w:p>
        </w:tc>
      </w:tr>
      <w:tr w:rsidR="002F1393" w:rsidTr="00603C9B">
        <w:tc>
          <w:tcPr>
            <w:tcW w:w="2660" w:type="dxa"/>
            <w:tcBorders>
              <w:bottom w:val="single" w:sz="12" w:space="0" w:color="auto"/>
            </w:tcBorders>
          </w:tcPr>
          <w:p w:rsidR="002F1393" w:rsidRPr="00826368" w:rsidRDefault="002F1393" w:rsidP="00603C9B">
            <w:pPr>
              <w:rPr>
                <w:rFonts w:ascii="Arial Narrow" w:hAnsi="Arial Narrow"/>
                <w:sz w:val="22"/>
                <w:szCs w:val="22"/>
              </w:rPr>
            </w:pPr>
            <w:r w:rsidRPr="0082636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F1393" w:rsidRPr="00556AA5" w:rsidRDefault="002F1393" w:rsidP="00561153">
            <w:pPr>
              <w:spacing w:before="120"/>
              <w:rPr>
                <w:bCs/>
                <w:sz w:val="22"/>
                <w:szCs w:val="22"/>
              </w:rPr>
            </w:pPr>
            <w:r w:rsidRPr="00556AA5">
              <w:rPr>
                <w:bCs/>
                <w:sz w:val="22"/>
                <w:szCs w:val="22"/>
              </w:rPr>
              <w:t>Wykład</w:t>
            </w:r>
          </w:p>
          <w:p w:rsidR="002F1393" w:rsidRPr="00556AA5" w:rsidRDefault="002F1393" w:rsidP="00561153">
            <w:pPr>
              <w:spacing w:before="40"/>
              <w:rPr>
                <w:bCs/>
                <w:sz w:val="22"/>
                <w:szCs w:val="22"/>
              </w:rPr>
            </w:pPr>
            <w:r w:rsidRPr="00556AA5">
              <w:rPr>
                <w:sz w:val="22"/>
                <w:szCs w:val="22"/>
              </w:rPr>
              <w:t>zaliczenie pisemne</w:t>
            </w:r>
            <w:r w:rsidRPr="00556AA5">
              <w:rPr>
                <w:b/>
                <w:bCs/>
                <w:sz w:val="22"/>
                <w:szCs w:val="22"/>
              </w:rPr>
              <w:t>:</w:t>
            </w:r>
            <w:r w:rsidRPr="00556AA5">
              <w:rPr>
                <w:bCs/>
                <w:sz w:val="22"/>
                <w:szCs w:val="22"/>
              </w:rPr>
              <w:t xml:space="preserve">  mini</w:t>
            </w:r>
            <w:r w:rsidR="005E3766">
              <w:rPr>
                <w:bCs/>
                <w:sz w:val="22"/>
                <w:szCs w:val="22"/>
              </w:rPr>
              <w:t xml:space="preserve"> </w:t>
            </w:r>
            <w:r w:rsidRPr="00556AA5">
              <w:rPr>
                <w:bCs/>
                <w:sz w:val="22"/>
                <w:szCs w:val="22"/>
              </w:rPr>
              <w:t>zadania zawodowe typu:</w:t>
            </w:r>
          </w:p>
          <w:p w:rsidR="002F1393" w:rsidRPr="00556AA5" w:rsidRDefault="002F1393" w:rsidP="002F1393">
            <w:pPr>
              <w:numPr>
                <w:ilvl w:val="1"/>
                <w:numId w:val="38"/>
              </w:numPr>
              <w:ind w:left="853"/>
              <w:rPr>
                <w:bCs/>
                <w:sz w:val="22"/>
                <w:szCs w:val="22"/>
              </w:rPr>
            </w:pPr>
            <w:r w:rsidRPr="00556AA5">
              <w:rPr>
                <w:bCs/>
                <w:sz w:val="22"/>
                <w:szCs w:val="22"/>
              </w:rPr>
              <w:t xml:space="preserve">opracowanie zasad </w:t>
            </w:r>
            <w:r w:rsidRPr="00556AA5">
              <w:rPr>
                <w:sz w:val="22"/>
                <w:szCs w:val="22"/>
              </w:rPr>
              <w:t>projektowania typowych operacji obróbki plastycznej metali</w:t>
            </w:r>
          </w:p>
          <w:p w:rsidR="002F1393" w:rsidRPr="00556AA5" w:rsidRDefault="002F1393" w:rsidP="002F1393">
            <w:pPr>
              <w:numPr>
                <w:ilvl w:val="1"/>
                <w:numId w:val="38"/>
              </w:numPr>
              <w:ind w:left="853"/>
              <w:rPr>
                <w:bCs/>
                <w:sz w:val="22"/>
                <w:szCs w:val="22"/>
              </w:rPr>
            </w:pPr>
            <w:r w:rsidRPr="00556AA5">
              <w:rPr>
                <w:bCs/>
                <w:sz w:val="22"/>
                <w:szCs w:val="22"/>
              </w:rPr>
              <w:lastRenderedPageBreak/>
              <w:t>dobór metod obróbki plastycznej dla wskazanych elementów metalowych,</w:t>
            </w:r>
          </w:p>
          <w:p w:rsidR="002F1393" w:rsidRPr="00556AA5" w:rsidRDefault="002F1393" w:rsidP="002F1393">
            <w:pPr>
              <w:numPr>
                <w:ilvl w:val="1"/>
                <w:numId w:val="38"/>
              </w:numPr>
              <w:ind w:left="853"/>
              <w:rPr>
                <w:bCs/>
                <w:sz w:val="22"/>
                <w:szCs w:val="22"/>
              </w:rPr>
            </w:pPr>
            <w:r w:rsidRPr="00556AA5">
              <w:rPr>
                <w:bCs/>
                <w:sz w:val="22"/>
                <w:szCs w:val="22"/>
              </w:rPr>
              <w:t>opracowanie zadanej operacji obróbkowej</w:t>
            </w:r>
            <w:r w:rsidRPr="00556AA5">
              <w:rPr>
                <w:iCs/>
                <w:sz w:val="22"/>
                <w:szCs w:val="22"/>
              </w:rPr>
              <w:t xml:space="preserve"> </w:t>
            </w:r>
          </w:p>
          <w:p w:rsidR="002F1393" w:rsidRPr="00556AA5" w:rsidRDefault="002F1393" w:rsidP="00561153">
            <w:pPr>
              <w:ind w:left="493"/>
              <w:rPr>
                <w:bCs/>
                <w:sz w:val="22"/>
                <w:szCs w:val="22"/>
              </w:rPr>
            </w:pPr>
            <w:r w:rsidRPr="00556AA5">
              <w:rPr>
                <w:iCs/>
                <w:sz w:val="22"/>
                <w:szCs w:val="22"/>
              </w:rPr>
              <w:t xml:space="preserve">Laboratorium – </w:t>
            </w:r>
            <w:r w:rsidRPr="00556AA5">
              <w:rPr>
                <w:sz w:val="22"/>
                <w:szCs w:val="22"/>
              </w:rPr>
              <w:t xml:space="preserve">zaliczenie sprawdzianów wprowadzających oraz sprawozdań z przebiegu ćwiczeń, </w:t>
            </w:r>
            <w:r w:rsidRPr="00556AA5">
              <w:rPr>
                <w:bCs/>
                <w:sz w:val="22"/>
                <w:szCs w:val="22"/>
              </w:rPr>
              <w:t>obecność na wszystkich ćwiczeniach</w:t>
            </w:r>
            <w:r w:rsidRPr="00556AA5">
              <w:rPr>
                <w:iCs/>
                <w:sz w:val="22"/>
                <w:szCs w:val="22"/>
              </w:rPr>
              <w:t xml:space="preserve"> </w:t>
            </w:r>
          </w:p>
          <w:p w:rsidR="002F1393" w:rsidRPr="00556AA5" w:rsidRDefault="002F1393" w:rsidP="00561153">
            <w:pPr>
              <w:rPr>
                <w:iCs/>
                <w:sz w:val="22"/>
                <w:szCs w:val="22"/>
              </w:rPr>
            </w:pPr>
            <w:r w:rsidRPr="00556AA5">
              <w:rPr>
                <w:iCs/>
                <w:sz w:val="22"/>
                <w:szCs w:val="22"/>
              </w:rPr>
              <w:t>Projekt –</w:t>
            </w:r>
            <w:r w:rsidRPr="00556AA5">
              <w:rPr>
                <w:b/>
                <w:bCs/>
                <w:sz w:val="22"/>
                <w:szCs w:val="22"/>
              </w:rPr>
              <w:t xml:space="preserve">   </w:t>
            </w:r>
            <w:r w:rsidRPr="00556AA5">
              <w:rPr>
                <w:sz w:val="22"/>
                <w:szCs w:val="22"/>
              </w:rPr>
              <w:t>zaliczenie opracowanych projektów indywidualnych</w:t>
            </w:r>
            <w:r w:rsidRPr="00556AA5">
              <w:rPr>
                <w:iCs/>
                <w:sz w:val="22"/>
                <w:szCs w:val="22"/>
              </w:rPr>
              <w:t xml:space="preserve"> </w:t>
            </w:r>
          </w:p>
          <w:p w:rsidR="002F1393" w:rsidRPr="00556AA5" w:rsidRDefault="002F1393" w:rsidP="00561153">
            <w:pPr>
              <w:rPr>
                <w:sz w:val="22"/>
                <w:szCs w:val="22"/>
              </w:rPr>
            </w:pPr>
            <w:r w:rsidRPr="00556AA5">
              <w:rPr>
                <w:iCs/>
                <w:sz w:val="22"/>
                <w:szCs w:val="22"/>
              </w:rPr>
              <w:t>Ocena końcowa (wagi): 50% zaliczenie pisemne wykładu, 20% zaliczenie laboratorium, 30% zaliczenie projektu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1605D" w:rsidRPr="00742916" w:rsidTr="00092D74">
        <w:trPr>
          <w:trHeight w:val="262"/>
        </w:trPr>
        <w:tc>
          <w:tcPr>
            <w:tcW w:w="5070" w:type="dxa"/>
          </w:tcPr>
          <w:p w:rsidR="0081605D" w:rsidRPr="00742916" w:rsidRDefault="0081605D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81605D" w:rsidRPr="00D63108" w:rsidRDefault="0081605D" w:rsidP="00092D74">
            <w:pPr>
              <w:jc w:val="center"/>
              <w:rPr>
                <w:sz w:val="22"/>
                <w:szCs w:val="22"/>
              </w:rPr>
            </w:pPr>
            <w:r w:rsidRPr="00D63108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81605D" w:rsidRPr="00D63108" w:rsidRDefault="00343A2A" w:rsidP="00092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1605D" w:rsidRPr="00742916" w:rsidTr="00092D74">
        <w:trPr>
          <w:trHeight w:val="262"/>
        </w:trPr>
        <w:tc>
          <w:tcPr>
            <w:tcW w:w="5070" w:type="dxa"/>
          </w:tcPr>
          <w:p w:rsidR="0081605D" w:rsidRPr="00742916" w:rsidRDefault="0081605D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81605D" w:rsidRPr="00D63108" w:rsidRDefault="00092D74" w:rsidP="00092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81605D" w:rsidRPr="00D63108" w:rsidRDefault="00343A2A" w:rsidP="00092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1605D" w:rsidRPr="00742916" w:rsidTr="00092D74">
        <w:trPr>
          <w:trHeight w:val="262"/>
        </w:trPr>
        <w:tc>
          <w:tcPr>
            <w:tcW w:w="5070" w:type="dxa"/>
          </w:tcPr>
          <w:p w:rsidR="0081605D" w:rsidRPr="00742916" w:rsidRDefault="0081605D" w:rsidP="00343A2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</w:t>
            </w:r>
            <w:r w:rsidR="00343A2A">
              <w:rPr>
                <w:sz w:val="24"/>
                <w:szCs w:val="24"/>
              </w:rPr>
              <w:t xml:space="preserve">laboratoryjnych </w:t>
            </w:r>
            <w:r w:rsidR="00343A2A">
              <w:rPr>
                <w:sz w:val="24"/>
                <w:szCs w:val="24"/>
              </w:rPr>
              <w:br/>
              <w:t>i projektowych</w:t>
            </w:r>
          </w:p>
        </w:tc>
        <w:tc>
          <w:tcPr>
            <w:tcW w:w="2126" w:type="dxa"/>
            <w:vAlign w:val="center"/>
          </w:tcPr>
          <w:p w:rsidR="0081605D" w:rsidRPr="00D63108" w:rsidRDefault="0081605D" w:rsidP="00092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812" w:type="dxa"/>
            <w:vAlign w:val="center"/>
          </w:tcPr>
          <w:p w:rsidR="0081605D" w:rsidRPr="00D63108" w:rsidRDefault="0081605D" w:rsidP="00092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</w:tr>
      <w:tr w:rsidR="0081605D" w:rsidRPr="00742916" w:rsidTr="00092D74">
        <w:trPr>
          <w:trHeight w:val="262"/>
        </w:trPr>
        <w:tc>
          <w:tcPr>
            <w:tcW w:w="5070" w:type="dxa"/>
          </w:tcPr>
          <w:p w:rsidR="0081605D" w:rsidRPr="00742916" w:rsidRDefault="0081605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81605D" w:rsidRPr="00D63108" w:rsidRDefault="00092D74" w:rsidP="00092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81605D" w:rsidRPr="00D63108" w:rsidRDefault="00092D74" w:rsidP="00092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81605D" w:rsidRPr="00742916" w:rsidTr="00092D74">
        <w:trPr>
          <w:trHeight w:val="262"/>
        </w:trPr>
        <w:tc>
          <w:tcPr>
            <w:tcW w:w="5070" w:type="dxa"/>
          </w:tcPr>
          <w:p w:rsidR="0081605D" w:rsidRPr="00742916" w:rsidRDefault="0081605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81605D" w:rsidRPr="00D63108" w:rsidRDefault="00092D74" w:rsidP="00092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81605D" w:rsidRPr="00D63108" w:rsidRDefault="00092D74" w:rsidP="00092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1605D">
              <w:rPr>
                <w:sz w:val="22"/>
                <w:szCs w:val="22"/>
              </w:rPr>
              <w:t>0</w:t>
            </w:r>
          </w:p>
        </w:tc>
      </w:tr>
      <w:tr w:rsidR="0081605D" w:rsidRPr="00742916" w:rsidTr="00092D74">
        <w:trPr>
          <w:trHeight w:val="262"/>
        </w:trPr>
        <w:tc>
          <w:tcPr>
            <w:tcW w:w="5070" w:type="dxa"/>
          </w:tcPr>
          <w:p w:rsidR="0081605D" w:rsidRPr="00742916" w:rsidRDefault="0081605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81605D" w:rsidRPr="00D63108" w:rsidRDefault="00092D74" w:rsidP="00092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81605D" w:rsidRPr="00D63108" w:rsidRDefault="00343A2A" w:rsidP="00092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1605D" w:rsidRPr="00742916" w:rsidTr="00092D74">
        <w:trPr>
          <w:trHeight w:val="262"/>
        </w:trPr>
        <w:tc>
          <w:tcPr>
            <w:tcW w:w="5070" w:type="dxa"/>
          </w:tcPr>
          <w:p w:rsidR="0081605D" w:rsidRPr="00742916" w:rsidRDefault="0081605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81605D" w:rsidRPr="00D63108" w:rsidRDefault="00092D74" w:rsidP="00092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81605D" w:rsidRPr="00D63108" w:rsidRDefault="00092D74" w:rsidP="00092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1605D" w:rsidRPr="00742916" w:rsidTr="00092D74">
        <w:trPr>
          <w:trHeight w:val="262"/>
        </w:trPr>
        <w:tc>
          <w:tcPr>
            <w:tcW w:w="5070" w:type="dxa"/>
          </w:tcPr>
          <w:p w:rsidR="0081605D" w:rsidRPr="00742916" w:rsidRDefault="0081605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81605D" w:rsidRPr="00D63108" w:rsidRDefault="00343A2A" w:rsidP="00092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81605D" w:rsidRPr="00D63108" w:rsidRDefault="00343A2A" w:rsidP="00092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1605D" w:rsidRPr="00742916" w:rsidTr="00092D74">
        <w:trPr>
          <w:trHeight w:val="262"/>
        </w:trPr>
        <w:tc>
          <w:tcPr>
            <w:tcW w:w="5070" w:type="dxa"/>
          </w:tcPr>
          <w:p w:rsidR="0081605D" w:rsidRPr="00742916" w:rsidRDefault="0081605D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1605D" w:rsidRPr="00D63108" w:rsidRDefault="00092D74" w:rsidP="00092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2812" w:type="dxa"/>
            <w:vAlign w:val="center"/>
          </w:tcPr>
          <w:p w:rsidR="0081605D" w:rsidRPr="00D63108" w:rsidRDefault="00092D74" w:rsidP="00092D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</w:tr>
      <w:tr w:rsidR="00826368" w:rsidRPr="00742916" w:rsidTr="00092D74">
        <w:trPr>
          <w:trHeight w:val="236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26368" w:rsidRPr="00826368" w:rsidRDefault="00C26CE0" w:rsidP="00092D7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26368" w:rsidRPr="00742916" w:rsidTr="00092D74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C75B65" w:rsidRDefault="00826368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26368" w:rsidRPr="00826368" w:rsidRDefault="00092D74" w:rsidP="00092D7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2,1</w:t>
            </w:r>
          </w:p>
        </w:tc>
      </w:tr>
      <w:tr w:rsidR="00826368" w:rsidRPr="00742916" w:rsidTr="00092D74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26368" w:rsidRPr="00826368" w:rsidRDefault="0081605D" w:rsidP="00092D7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95308">
              <w:rPr>
                <w:b/>
                <w:sz w:val="22"/>
                <w:szCs w:val="22"/>
              </w:rPr>
              <w:t>1,</w:t>
            </w:r>
            <w:r w:rsidR="00092D74">
              <w:rPr>
                <w:b/>
                <w:sz w:val="22"/>
                <w:szCs w:val="22"/>
              </w:rPr>
              <w:t>4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6658A0">
      <w:headerReference w:type="default" r:id="rId8"/>
      <w:footerReference w:type="even" r:id="rId9"/>
      <w:footerReference w:type="default" r:id="rId10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5B5" w:rsidRDefault="007215B5">
      <w:r>
        <w:separator/>
      </w:r>
    </w:p>
  </w:endnote>
  <w:endnote w:type="continuationSeparator" w:id="0">
    <w:p w:rsidR="007215B5" w:rsidRDefault="00721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936" w:rsidRDefault="005540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F593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F5936" w:rsidRDefault="00DF5936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936" w:rsidRDefault="00343A2A">
    <w:pPr>
      <w:pStyle w:val="Stopka"/>
      <w:framePr w:wrap="around" w:vAnchor="text" w:hAnchor="margin" w:xAlign="right" w:y="1"/>
      <w:rPr>
        <w:rStyle w:val="Numerstrony"/>
      </w:rPr>
    </w:pPr>
    <w:r w:rsidRPr="00742101">
      <w:rPr>
        <w:sz w:val="22"/>
        <w:szCs w:val="22"/>
      </w:rPr>
      <w:t>D.I</w:t>
    </w:r>
    <w:r>
      <w:rPr>
        <w:sz w:val="22"/>
        <w:szCs w:val="22"/>
      </w:rPr>
      <w:t xml:space="preserve">.1.8.1 - </w:t>
    </w:r>
    <w:r w:rsidR="005540CA">
      <w:rPr>
        <w:rStyle w:val="Numerstrony"/>
      </w:rPr>
      <w:fldChar w:fldCharType="begin"/>
    </w:r>
    <w:r w:rsidR="00DF5936">
      <w:rPr>
        <w:rStyle w:val="Numerstrony"/>
      </w:rPr>
      <w:instrText xml:space="preserve">PAGE  </w:instrText>
    </w:r>
    <w:r w:rsidR="005540CA">
      <w:rPr>
        <w:rStyle w:val="Numerstrony"/>
      </w:rPr>
      <w:fldChar w:fldCharType="separate"/>
    </w:r>
    <w:r w:rsidR="00FF51DA">
      <w:rPr>
        <w:rStyle w:val="Numerstrony"/>
        <w:noProof/>
      </w:rPr>
      <w:t>1</w:t>
    </w:r>
    <w:r w:rsidR="005540CA">
      <w:rPr>
        <w:rStyle w:val="Numerstrony"/>
      </w:rPr>
      <w:fldChar w:fldCharType="end"/>
    </w:r>
  </w:p>
  <w:p w:rsidR="00DF5936" w:rsidRDefault="00DF5936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5B5" w:rsidRDefault="007215B5">
      <w:r>
        <w:separator/>
      </w:r>
    </w:p>
  </w:footnote>
  <w:footnote w:type="continuationSeparator" w:id="0">
    <w:p w:rsidR="007215B5" w:rsidRDefault="007215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936" w:rsidRDefault="00DF5936" w:rsidP="005B55FC">
    <w:pPr>
      <w:pStyle w:val="Tytu"/>
      <w:ind w:right="707"/>
      <w:jc w:val="right"/>
      <w:rPr>
        <w:b w:val="0"/>
        <w:i/>
        <w:sz w:val="20"/>
      </w:rPr>
    </w:pPr>
  </w:p>
  <w:p w:rsidR="00DF5936" w:rsidRPr="005B55FC" w:rsidRDefault="00DF5936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b w:val="0"/>
        <w:bCs w:val="0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b w:val="0"/>
        <w:bCs w:val="0"/>
      </w:rPr>
    </w:lvl>
  </w:abstractNum>
  <w:abstractNum w:abstractNumId="3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19343D"/>
    <w:multiLevelType w:val="hybridMultilevel"/>
    <w:tmpl w:val="9E385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B44833"/>
    <w:multiLevelType w:val="hybridMultilevel"/>
    <w:tmpl w:val="1CCE63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6328D7"/>
    <w:multiLevelType w:val="hybridMultilevel"/>
    <w:tmpl w:val="26ECA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3914F16"/>
    <w:multiLevelType w:val="hybridMultilevel"/>
    <w:tmpl w:val="9D22A0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3">
    <w:nsid w:val="184677E5"/>
    <w:multiLevelType w:val="hybridMultilevel"/>
    <w:tmpl w:val="BFDE1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8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81216C5"/>
    <w:multiLevelType w:val="hybridMultilevel"/>
    <w:tmpl w:val="583A2D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3">
    <w:nsid w:val="4BA665CE"/>
    <w:multiLevelType w:val="hybridMultilevel"/>
    <w:tmpl w:val="64E405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0F87C58"/>
    <w:multiLevelType w:val="hybridMultilevel"/>
    <w:tmpl w:val="26ECA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6A924199"/>
    <w:multiLevelType w:val="hybridMultilevel"/>
    <w:tmpl w:val="807223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EA035A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4">
    <w:nsid w:val="725F711F"/>
    <w:multiLevelType w:val="hybridMultilevel"/>
    <w:tmpl w:val="763A0A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6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2"/>
  </w:num>
  <w:num w:numId="4">
    <w:abstractNumId w:val="17"/>
  </w:num>
  <w:num w:numId="5">
    <w:abstractNumId w:val="18"/>
  </w:num>
  <w:num w:numId="6">
    <w:abstractNumId w:val="4"/>
  </w:num>
  <w:num w:numId="7">
    <w:abstractNumId w:val="27"/>
  </w:num>
  <w:num w:numId="8">
    <w:abstractNumId w:val="3"/>
  </w:num>
  <w:num w:numId="9">
    <w:abstractNumId w:val="25"/>
  </w:num>
  <w:num w:numId="10">
    <w:abstractNumId w:val="29"/>
  </w:num>
  <w:num w:numId="11">
    <w:abstractNumId w:val="20"/>
  </w:num>
  <w:num w:numId="12">
    <w:abstractNumId w:val="14"/>
  </w:num>
  <w:num w:numId="13">
    <w:abstractNumId w:val="19"/>
  </w:num>
  <w:num w:numId="14">
    <w:abstractNumId w:val="6"/>
  </w:num>
  <w:num w:numId="15">
    <w:abstractNumId w:val="28"/>
  </w:num>
  <w:num w:numId="16">
    <w:abstractNumId w:val="15"/>
  </w:num>
  <w:num w:numId="17">
    <w:abstractNumId w:val="35"/>
  </w:num>
  <w:num w:numId="18">
    <w:abstractNumId w:val="22"/>
  </w:num>
  <w:num w:numId="19">
    <w:abstractNumId w:val="31"/>
  </w:num>
  <w:num w:numId="20">
    <w:abstractNumId w:val="26"/>
  </w:num>
  <w:num w:numId="21">
    <w:abstractNumId w:val="30"/>
  </w:num>
  <w:num w:numId="22">
    <w:abstractNumId w:val="37"/>
  </w:num>
  <w:num w:numId="23">
    <w:abstractNumId w:val="36"/>
  </w:num>
  <w:num w:numId="24">
    <w:abstractNumId w:val="7"/>
  </w:num>
  <w:num w:numId="25">
    <w:abstractNumId w:val="8"/>
  </w:num>
  <w:num w:numId="26">
    <w:abstractNumId w:val="34"/>
  </w:num>
  <w:num w:numId="27">
    <w:abstractNumId w:val="5"/>
  </w:num>
  <w:num w:numId="28">
    <w:abstractNumId w:val="0"/>
  </w:num>
  <w:num w:numId="29">
    <w:abstractNumId w:val="1"/>
  </w:num>
  <w:num w:numId="30">
    <w:abstractNumId w:val="2"/>
  </w:num>
  <w:num w:numId="31">
    <w:abstractNumId w:val="33"/>
  </w:num>
  <w:num w:numId="32">
    <w:abstractNumId w:val="24"/>
  </w:num>
  <w:num w:numId="33">
    <w:abstractNumId w:val="9"/>
  </w:num>
  <w:num w:numId="34">
    <w:abstractNumId w:val="21"/>
  </w:num>
  <w:num w:numId="35">
    <w:abstractNumId w:val="11"/>
  </w:num>
  <w:num w:numId="36">
    <w:abstractNumId w:val="23"/>
  </w:num>
  <w:num w:numId="37">
    <w:abstractNumId w:val="32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13C10"/>
    <w:rsid w:val="00020FBD"/>
    <w:rsid w:val="00023546"/>
    <w:rsid w:val="00027D26"/>
    <w:rsid w:val="000333C3"/>
    <w:rsid w:val="0006163B"/>
    <w:rsid w:val="00066EE2"/>
    <w:rsid w:val="000835C7"/>
    <w:rsid w:val="00092D74"/>
    <w:rsid w:val="000A3507"/>
    <w:rsid w:val="000B25BB"/>
    <w:rsid w:val="000C081B"/>
    <w:rsid w:val="000D356C"/>
    <w:rsid w:val="000D4057"/>
    <w:rsid w:val="000D7AD6"/>
    <w:rsid w:val="00113AC2"/>
    <w:rsid w:val="00121015"/>
    <w:rsid w:val="0012462B"/>
    <w:rsid w:val="00126078"/>
    <w:rsid w:val="00135FA2"/>
    <w:rsid w:val="00162857"/>
    <w:rsid w:val="001636C5"/>
    <w:rsid w:val="001909D4"/>
    <w:rsid w:val="001A784E"/>
    <w:rsid w:val="001B1FE8"/>
    <w:rsid w:val="001C17B5"/>
    <w:rsid w:val="001D49B2"/>
    <w:rsid w:val="001F162D"/>
    <w:rsid w:val="00233D27"/>
    <w:rsid w:val="00236976"/>
    <w:rsid w:val="00251BFC"/>
    <w:rsid w:val="00263BF1"/>
    <w:rsid w:val="00274050"/>
    <w:rsid w:val="00297312"/>
    <w:rsid w:val="002D0C87"/>
    <w:rsid w:val="002D3AB2"/>
    <w:rsid w:val="002E2A7E"/>
    <w:rsid w:val="002E45D7"/>
    <w:rsid w:val="002F0D95"/>
    <w:rsid w:val="002F1393"/>
    <w:rsid w:val="002F491C"/>
    <w:rsid w:val="00312A64"/>
    <w:rsid w:val="00335AFA"/>
    <w:rsid w:val="00336DE2"/>
    <w:rsid w:val="00337801"/>
    <w:rsid w:val="00343A2A"/>
    <w:rsid w:val="00354BCC"/>
    <w:rsid w:val="003556DB"/>
    <w:rsid w:val="00357460"/>
    <w:rsid w:val="00357FB3"/>
    <w:rsid w:val="00362DF1"/>
    <w:rsid w:val="00372171"/>
    <w:rsid w:val="00372F2E"/>
    <w:rsid w:val="003818B9"/>
    <w:rsid w:val="00382453"/>
    <w:rsid w:val="003906F9"/>
    <w:rsid w:val="003C06DC"/>
    <w:rsid w:val="003D1073"/>
    <w:rsid w:val="003D4BA8"/>
    <w:rsid w:val="003E1C41"/>
    <w:rsid w:val="00405588"/>
    <w:rsid w:val="0041601A"/>
    <w:rsid w:val="004253A0"/>
    <w:rsid w:val="00437FC4"/>
    <w:rsid w:val="004479EE"/>
    <w:rsid w:val="00451254"/>
    <w:rsid w:val="004649F8"/>
    <w:rsid w:val="0047091E"/>
    <w:rsid w:val="00470D3F"/>
    <w:rsid w:val="004749E3"/>
    <w:rsid w:val="004A0D6A"/>
    <w:rsid w:val="004A1A66"/>
    <w:rsid w:val="004B189B"/>
    <w:rsid w:val="004B3B92"/>
    <w:rsid w:val="004C3DEC"/>
    <w:rsid w:val="004D0365"/>
    <w:rsid w:val="004D5610"/>
    <w:rsid w:val="004D7F3F"/>
    <w:rsid w:val="004E34C4"/>
    <w:rsid w:val="004E41CB"/>
    <w:rsid w:val="005239F7"/>
    <w:rsid w:val="00541657"/>
    <w:rsid w:val="005540CA"/>
    <w:rsid w:val="00561153"/>
    <w:rsid w:val="00564E6C"/>
    <w:rsid w:val="00566644"/>
    <w:rsid w:val="00566675"/>
    <w:rsid w:val="00582309"/>
    <w:rsid w:val="00587AEB"/>
    <w:rsid w:val="00590C17"/>
    <w:rsid w:val="005B5512"/>
    <w:rsid w:val="005B55FC"/>
    <w:rsid w:val="005C0DCE"/>
    <w:rsid w:val="005C4E40"/>
    <w:rsid w:val="005E3766"/>
    <w:rsid w:val="005E7E13"/>
    <w:rsid w:val="00603C9B"/>
    <w:rsid w:val="00626A1C"/>
    <w:rsid w:val="00636829"/>
    <w:rsid w:val="00643C02"/>
    <w:rsid w:val="006658A0"/>
    <w:rsid w:val="00667274"/>
    <w:rsid w:val="0067362B"/>
    <w:rsid w:val="006744E2"/>
    <w:rsid w:val="0067486A"/>
    <w:rsid w:val="0068523E"/>
    <w:rsid w:val="006A45BC"/>
    <w:rsid w:val="006B3C25"/>
    <w:rsid w:val="006C29F1"/>
    <w:rsid w:val="006C783F"/>
    <w:rsid w:val="006C7EC1"/>
    <w:rsid w:val="006D5A65"/>
    <w:rsid w:val="006E76EE"/>
    <w:rsid w:val="006F5658"/>
    <w:rsid w:val="006F7A67"/>
    <w:rsid w:val="007044E8"/>
    <w:rsid w:val="007068B3"/>
    <w:rsid w:val="007215B5"/>
    <w:rsid w:val="00724143"/>
    <w:rsid w:val="007338C0"/>
    <w:rsid w:val="00735A3D"/>
    <w:rsid w:val="0074288E"/>
    <w:rsid w:val="00742916"/>
    <w:rsid w:val="007639CF"/>
    <w:rsid w:val="007972C5"/>
    <w:rsid w:val="007A0993"/>
    <w:rsid w:val="007C4A58"/>
    <w:rsid w:val="007C6CE2"/>
    <w:rsid w:val="007D2690"/>
    <w:rsid w:val="007D713E"/>
    <w:rsid w:val="007D73CE"/>
    <w:rsid w:val="0081326B"/>
    <w:rsid w:val="008134EB"/>
    <w:rsid w:val="0081605D"/>
    <w:rsid w:val="00822A00"/>
    <w:rsid w:val="00826368"/>
    <w:rsid w:val="0084052F"/>
    <w:rsid w:val="00844191"/>
    <w:rsid w:val="00844FD9"/>
    <w:rsid w:val="00847FAC"/>
    <w:rsid w:val="008568DD"/>
    <w:rsid w:val="00860AA8"/>
    <w:rsid w:val="00874850"/>
    <w:rsid w:val="00875BA8"/>
    <w:rsid w:val="00880B68"/>
    <w:rsid w:val="008851E8"/>
    <w:rsid w:val="008A4E92"/>
    <w:rsid w:val="008C319D"/>
    <w:rsid w:val="008C74D9"/>
    <w:rsid w:val="008D4BE7"/>
    <w:rsid w:val="008E1547"/>
    <w:rsid w:val="008F17F6"/>
    <w:rsid w:val="008F4FC4"/>
    <w:rsid w:val="009177E0"/>
    <w:rsid w:val="00931F2E"/>
    <w:rsid w:val="009335A8"/>
    <w:rsid w:val="00941745"/>
    <w:rsid w:val="00975B3C"/>
    <w:rsid w:val="009A792B"/>
    <w:rsid w:val="009E1D3D"/>
    <w:rsid w:val="00A229F0"/>
    <w:rsid w:val="00A22B43"/>
    <w:rsid w:val="00A262CC"/>
    <w:rsid w:val="00A275DB"/>
    <w:rsid w:val="00A43FC5"/>
    <w:rsid w:val="00A61205"/>
    <w:rsid w:val="00A637B0"/>
    <w:rsid w:val="00A65719"/>
    <w:rsid w:val="00A80859"/>
    <w:rsid w:val="00A83D6E"/>
    <w:rsid w:val="00A91A6C"/>
    <w:rsid w:val="00AA0D3C"/>
    <w:rsid w:val="00AA7B00"/>
    <w:rsid w:val="00AB7FA5"/>
    <w:rsid w:val="00AC6160"/>
    <w:rsid w:val="00AD2AC5"/>
    <w:rsid w:val="00AE38E8"/>
    <w:rsid w:val="00AE397E"/>
    <w:rsid w:val="00AE545B"/>
    <w:rsid w:val="00AE557F"/>
    <w:rsid w:val="00B01E31"/>
    <w:rsid w:val="00B10EFB"/>
    <w:rsid w:val="00B2097B"/>
    <w:rsid w:val="00B2114A"/>
    <w:rsid w:val="00B240A7"/>
    <w:rsid w:val="00B24160"/>
    <w:rsid w:val="00B24EFD"/>
    <w:rsid w:val="00B71297"/>
    <w:rsid w:val="00B71EF2"/>
    <w:rsid w:val="00B80628"/>
    <w:rsid w:val="00B85F9A"/>
    <w:rsid w:val="00B93B94"/>
    <w:rsid w:val="00BA4056"/>
    <w:rsid w:val="00BB3CCA"/>
    <w:rsid w:val="00BC3779"/>
    <w:rsid w:val="00BC540B"/>
    <w:rsid w:val="00BD004F"/>
    <w:rsid w:val="00BD6106"/>
    <w:rsid w:val="00BE3B13"/>
    <w:rsid w:val="00BF0FC7"/>
    <w:rsid w:val="00C010B5"/>
    <w:rsid w:val="00C22861"/>
    <w:rsid w:val="00C26CE0"/>
    <w:rsid w:val="00C32F9B"/>
    <w:rsid w:val="00C56DDB"/>
    <w:rsid w:val="00C64F55"/>
    <w:rsid w:val="00C66D8F"/>
    <w:rsid w:val="00C75B65"/>
    <w:rsid w:val="00C80473"/>
    <w:rsid w:val="00C862C9"/>
    <w:rsid w:val="00CA0DCF"/>
    <w:rsid w:val="00CA52D6"/>
    <w:rsid w:val="00CC4125"/>
    <w:rsid w:val="00CD45FA"/>
    <w:rsid w:val="00CF14D5"/>
    <w:rsid w:val="00D01ECA"/>
    <w:rsid w:val="00D02DB8"/>
    <w:rsid w:val="00D13A0F"/>
    <w:rsid w:val="00D17A29"/>
    <w:rsid w:val="00D271AE"/>
    <w:rsid w:val="00D3301A"/>
    <w:rsid w:val="00D70C81"/>
    <w:rsid w:val="00D932AF"/>
    <w:rsid w:val="00DC3DDF"/>
    <w:rsid w:val="00DD31B5"/>
    <w:rsid w:val="00DF3C1F"/>
    <w:rsid w:val="00DF5936"/>
    <w:rsid w:val="00E01C16"/>
    <w:rsid w:val="00E03B05"/>
    <w:rsid w:val="00E118FB"/>
    <w:rsid w:val="00E253CA"/>
    <w:rsid w:val="00E26515"/>
    <w:rsid w:val="00E31713"/>
    <w:rsid w:val="00E31BA3"/>
    <w:rsid w:val="00E327A2"/>
    <w:rsid w:val="00E37580"/>
    <w:rsid w:val="00E47737"/>
    <w:rsid w:val="00E54301"/>
    <w:rsid w:val="00E82131"/>
    <w:rsid w:val="00E91A31"/>
    <w:rsid w:val="00EA7E47"/>
    <w:rsid w:val="00EB38EF"/>
    <w:rsid w:val="00EC3BF1"/>
    <w:rsid w:val="00F047E1"/>
    <w:rsid w:val="00F14068"/>
    <w:rsid w:val="00F24621"/>
    <w:rsid w:val="00F279DA"/>
    <w:rsid w:val="00F714F6"/>
    <w:rsid w:val="00F7237E"/>
    <w:rsid w:val="00F8125D"/>
    <w:rsid w:val="00F8564F"/>
    <w:rsid w:val="00F96866"/>
    <w:rsid w:val="00FA3533"/>
    <w:rsid w:val="00FB1146"/>
    <w:rsid w:val="00FC573E"/>
    <w:rsid w:val="00FD1ECF"/>
    <w:rsid w:val="00FD47D8"/>
    <w:rsid w:val="00FE30DA"/>
    <w:rsid w:val="00FE50FB"/>
    <w:rsid w:val="00FF3922"/>
    <w:rsid w:val="00FF5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58A0"/>
  </w:style>
  <w:style w:type="paragraph" w:styleId="Nagwek1">
    <w:name w:val="heading 1"/>
    <w:basedOn w:val="Normalny"/>
    <w:next w:val="Normalny"/>
    <w:link w:val="Nagwek1Znak"/>
    <w:qFormat/>
    <w:rsid w:val="006658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6658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6658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6658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6658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6658A0"/>
    <w:pPr>
      <w:keepNext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87AEB"/>
    <w:pPr>
      <w:keepNext/>
      <w:outlineLvl w:val="6"/>
    </w:pPr>
    <w:rPr>
      <w:rFonts w:ascii="Cambria" w:hAnsi="Cambria" w:cs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658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link w:val="TekstpodstawowyZnak"/>
    <w:rsid w:val="006658A0"/>
    <w:rPr>
      <w:b/>
    </w:rPr>
  </w:style>
  <w:style w:type="paragraph" w:styleId="NormalnyWeb">
    <w:name w:val="Normal (Web)"/>
    <w:basedOn w:val="Normalny"/>
    <w:uiPriority w:val="99"/>
    <w:rsid w:val="006658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6658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6658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6658A0"/>
    <w:pPr>
      <w:jc w:val="center"/>
    </w:pPr>
    <w:rPr>
      <w:b/>
      <w:sz w:val="24"/>
    </w:rPr>
  </w:style>
  <w:style w:type="character" w:customStyle="1" w:styleId="TytuZnak">
    <w:name w:val="Tytuł Znak"/>
    <w:rsid w:val="006658A0"/>
    <w:rPr>
      <w:b/>
      <w:sz w:val="24"/>
    </w:rPr>
  </w:style>
  <w:style w:type="paragraph" w:styleId="Nagwek">
    <w:name w:val="header"/>
    <w:basedOn w:val="Normalny"/>
    <w:uiPriority w:val="99"/>
    <w:semiHidden/>
    <w:unhideWhenUsed/>
    <w:rsid w:val="006658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6658A0"/>
  </w:style>
  <w:style w:type="paragraph" w:styleId="Stopka">
    <w:name w:val="footer"/>
    <w:basedOn w:val="Normalny"/>
    <w:semiHidden/>
    <w:unhideWhenUsed/>
    <w:rsid w:val="006658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6658A0"/>
  </w:style>
  <w:style w:type="paragraph" w:styleId="Podtytu">
    <w:name w:val="Subtitle"/>
    <w:basedOn w:val="Normalny"/>
    <w:qFormat/>
    <w:rsid w:val="006658A0"/>
    <w:rPr>
      <w:b/>
    </w:rPr>
  </w:style>
  <w:style w:type="paragraph" w:styleId="Akapitzlist">
    <w:name w:val="List Paragraph"/>
    <w:basedOn w:val="Normalny"/>
    <w:uiPriority w:val="99"/>
    <w:qFormat/>
    <w:rsid w:val="006658A0"/>
    <w:pPr>
      <w:ind w:left="720"/>
      <w:contextualSpacing/>
    </w:pPr>
  </w:style>
  <w:style w:type="character" w:styleId="Numerstrony">
    <w:name w:val="page number"/>
    <w:basedOn w:val="Domylnaczcionkaakapitu"/>
    <w:semiHidden/>
    <w:rsid w:val="006658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customStyle="1" w:styleId="TekstpodstawowyZnak">
    <w:name w:val="Tekst podstawowy Znak"/>
    <w:link w:val="Tekstpodstawowy"/>
    <w:rsid w:val="00135FA2"/>
    <w:rPr>
      <w:b/>
    </w:rPr>
  </w:style>
  <w:style w:type="paragraph" w:styleId="Tekstpodstawowy3">
    <w:name w:val="Body Text 3"/>
    <w:basedOn w:val="Normalny"/>
    <w:link w:val="Tekstpodstawowy3Znak"/>
    <w:uiPriority w:val="99"/>
    <w:unhideWhenUsed/>
    <w:rsid w:val="001F162D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rsid w:val="001F162D"/>
    <w:rPr>
      <w:rFonts w:ascii="Calibri" w:eastAsia="Calibri" w:hAnsi="Calibri"/>
      <w:sz w:val="16"/>
      <w:szCs w:val="16"/>
      <w:lang w:eastAsia="en-US"/>
    </w:rPr>
  </w:style>
  <w:style w:type="character" w:styleId="Hipercze">
    <w:name w:val="Hyperlink"/>
    <w:semiHidden/>
    <w:rsid w:val="001F162D"/>
    <w:rPr>
      <w:color w:val="0000FF"/>
      <w:u w:val="single"/>
    </w:rPr>
  </w:style>
  <w:style w:type="character" w:customStyle="1" w:styleId="displayonly">
    <w:name w:val="display_only"/>
    <w:basedOn w:val="Domylnaczcionkaakapitu"/>
    <w:rsid w:val="00AE397E"/>
  </w:style>
  <w:style w:type="character" w:styleId="Pogrubienie">
    <w:name w:val="Strong"/>
    <w:qFormat/>
    <w:rsid w:val="00AE397E"/>
    <w:rPr>
      <w:b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D3AB2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2D3AB2"/>
    <w:rPr>
      <w:rFonts w:ascii="Calibri" w:eastAsia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B85F9A"/>
  </w:style>
  <w:style w:type="character" w:customStyle="1" w:styleId="Nagwek7Znak">
    <w:name w:val="Nagłówek 7 Znak"/>
    <w:link w:val="Nagwek7"/>
    <w:uiPriority w:val="9"/>
    <w:rsid w:val="00587AEB"/>
    <w:rPr>
      <w:rFonts w:ascii="Cambria" w:hAnsi="Cambria" w:cs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34B67-350D-49ED-870D-9A1DD8322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780</Words>
  <Characters>5651</Characters>
  <Application>Microsoft Office Word</Application>
  <DocSecurity>0</DocSecurity>
  <Lines>47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6419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11</cp:revision>
  <cp:lastPrinted>2019-06-12T06:37:00Z</cp:lastPrinted>
  <dcterms:created xsi:type="dcterms:W3CDTF">2019-07-01T08:15:00Z</dcterms:created>
  <dcterms:modified xsi:type="dcterms:W3CDTF">2019-09-19T11:18:00Z</dcterms:modified>
</cp:coreProperties>
</file>